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16148" w14:textId="62763E10" w:rsidR="003C7E0E" w:rsidRPr="00A41239" w:rsidRDefault="00394CE6" w:rsidP="00A41239">
      <w:pPr>
        <w:spacing w:before="240" w:after="24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bookmarkStart w:id="0" w:name="_Hlk173535135"/>
      <w:bookmarkStart w:id="1" w:name="_Hlk113276183"/>
      <w:r w:rsidRPr="00A41239">
        <w:rPr>
          <w:rFonts w:ascii="Arial" w:hAnsi="Arial" w:cs="Arial"/>
          <w:b/>
          <w:color w:val="000000"/>
          <w:sz w:val="24"/>
          <w:szCs w:val="24"/>
        </w:rPr>
        <w:t xml:space="preserve">Załącznik nr </w:t>
      </w:r>
      <w:r w:rsidR="00000BB9">
        <w:rPr>
          <w:rFonts w:ascii="Arial" w:hAnsi="Arial" w:cs="Arial"/>
          <w:b/>
          <w:color w:val="000000"/>
          <w:sz w:val="24"/>
          <w:szCs w:val="24"/>
        </w:rPr>
        <w:t>5</w:t>
      </w:r>
      <w:r w:rsidR="003C7E0E" w:rsidRPr="00A4123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00BB9">
        <w:rPr>
          <w:rFonts w:ascii="Arial" w:hAnsi="Arial" w:cs="Arial"/>
          <w:b/>
          <w:color w:val="000000"/>
          <w:sz w:val="24"/>
          <w:szCs w:val="24"/>
        </w:rPr>
        <w:t>wykaz zaplecza</w:t>
      </w:r>
    </w:p>
    <w:bookmarkEnd w:id="0"/>
    <w:p w14:paraId="7DDDDC32" w14:textId="77777777" w:rsidR="0035748A" w:rsidRPr="00A41239" w:rsidRDefault="003815FA" w:rsidP="00A41239">
      <w:pPr>
        <w:tabs>
          <w:tab w:val="left" w:pos="5325"/>
        </w:tabs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A41239">
        <w:rPr>
          <w:rFonts w:ascii="Arial" w:hAnsi="Arial" w:cs="Arial"/>
          <w:sz w:val="24"/>
          <w:szCs w:val="24"/>
        </w:rPr>
        <w:t>Dane Wykonawcy:</w:t>
      </w:r>
    </w:p>
    <w:p w14:paraId="43557096" w14:textId="77777777" w:rsidR="0035748A" w:rsidRPr="00A41239" w:rsidRDefault="0035748A" w:rsidP="00A41239">
      <w:pPr>
        <w:tabs>
          <w:tab w:val="left" w:pos="5325"/>
        </w:tabs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A41239">
        <w:rPr>
          <w:rFonts w:ascii="Arial" w:hAnsi="Arial" w:cs="Arial"/>
          <w:sz w:val="24"/>
          <w:szCs w:val="24"/>
        </w:rPr>
        <w:t>………………………………..</w:t>
      </w:r>
    </w:p>
    <w:p w14:paraId="3FCCFF3D" w14:textId="77777777" w:rsidR="0035748A" w:rsidRPr="00A41239" w:rsidRDefault="0035748A" w:rsidP="00A4123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A41239">
        <w:rPr>
          <w:rFonts w:ascii="Arial" w:hAnsi="Arial" w:cs="Arial"/>
          <w:sz w:val="24"/>
          <w:szCs w:val="24"/>
        </w:rPr>
        <w:t>………………………………..</w:t>
      </w:r>
    </w:p>
    <w:p w14:paraId="36688B59" w14:textId="77777777" w:rsidR="0035748A" w:rsidRPr="00A41239" w:rsidRDefault="0035748A" w:rsidP="00A4123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A41239">
        <w:rPr>
          <w:rFonts w:ascii="Arial" w:hAnsi="Arial" w:cs="Arial"/>
          <w:sz w:val="24"/>
          <w:szCs w:val="24"/>
        </w:rPr>
        <w:t>………………………………..</w:t>
      </w:r>
    </w:p>
    <w:p w14:paraId="63B6940C" w14:textId="14945092" w:rsidR="0035748A" w:rsidRPr="00A41239" w:rsidRDefault="003815FA" w:rsidP="00CF668F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A41239">
        <w:rPr>
          <w:rFonts w:ascii="Arial" w:hAnsi="Arial" w:cs="Arial"/>
          <w:b/>
          <w:sz w:val="24"/>
          <w:szCs w:val="24"/>
        </w:rPr>
        <w:t xml:space="preserve">WYKAZ </w:t>
      </w:r>
      <w:bookmarkStart w:id="2" w:name="_Hlk74690643"/>
      <w:r w:rsidR="0057796E" w:rsidRPr="00A41239">
        <w:rPr>
          <w:rFonts w:ascii="Arial" w:hAnsi="Arial" w:cs="Arial"/>
          <w:b/>
          <w:sz w:val="24"/>
          <w:szCs w:val="24"/>
        </w:rPr>
        <w:t xml:space="preserve">ZAPLECZA DLA CZĘŚĆI NR </w:t>
      </w:r>
      <w:r w:rsidR="00000BB9">
        <w:rPr>
          <w:rFonts w:ascii="Arial" w:hAnsi="Arial" w:cs="Arial"/>
          <w:b/>
          <w:sz w:val="24"/>
          <w:szCs w:val="24"/>
        </w:rPr>
        <w:t>4</w:t>
      </w:r>
    </w:p>
    <w:bookmarkEnd w:id="2"/>
    <w:p w14:paraId="6E5A6B78" w14:textId="6AB8CEE4" w:rsidR="00A41239" w:rsidRDefault="0035748A" w:rsidP="00A41239">
      <w:pPr>
        <w:spacing w:before="240" w:after="24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41239">
        <w:rPr>
          <w:rFonts w:ascii="Arial" w:hAnsi="Arial" w:cs="Arial"/>
          <w:sz w:val="24"/>
          <w:szCs w:val="24"/>
        </w:rPr>
        <w:t>Nazwa zamówienia:</w:t>
      </w:r>
      <w:bookmarkStart w:id="3" w:name="_Hlk71717377"/>
      <w:r w:rsidR="00CF668F">
        <w:rPr>
          <w:rFonts w:ascii="Arial" w:hAnsi="Arial" w:cs="Arial"/>
          <w:sz w:val="24"/>
          <w:szCs w:val="24"/>
        </w:rPr>
        <w:t xml:space="preserve"> </w:t>
      </w:r>
      <w:r w:rsidR="002F015B">
        <w:rPr>
          <w:rFonts w:ascii="Arial" w:hAnsi="Arial" w:cs="Arial"/>
          <w:b/>
          <w:bCs/>
          <w:sz w:val="24"/>
          <w:szCs w:val="24"/>
        </w:rPr>
        <w:t>Wsparcie dzieci i młodzieży</w:t>
      </w:r>
      <w:r w:rsidR="00CF668F" w:rsidRPr="00CF668F">
        <w:rPr>
          <w:rFonts w:ascii="Arial" w:hAnsi="Arial" w:cs="Arial"/>
          <w:b/>
          <w:bCs/>
          <w:sz w:val="24"/>
          <w:szCs w:val="24"/>
        </w:rPr>
        <w:t xml:space="preserve"> w powiecie prudnickim</w:t>
      </w:r>
      <w:r w:rsidR="00A41239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3B50991E" w14:textId="6F33F8BF" w:rsidR="00CF668F" w:rsidRDefault="00CF668F" w:rsidP="00A41239">
      <w:pPr>
        <w:spacing w:before="240" w:after="24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F668F">
        <w:rPr>
          <w:rFonts w:ascii="Arial" w:hAnsi="Arial" w:cs="Arial"/>
          <w:b/>
          <w:sz w:val="24"/>
          <w:szCs w:val="24"/>
        </w:rPr>
        <w:t xml:space="preserve">Część nr </w:t>
      </w:r>
      <w:r w:rsidR="00000BB9">
        <w:rPr>
          <w:rFonts w:ascii="Arial" w:hAnsi="Arial" w:cs="Arial"/>
          <w:b/>
          <w:sz w:val="24"/>
          <w:szCs w:val="24"/>
        </w:rPr>
        <w:t>4</w:t>
      </w:r>
      <w:r w:rsidRPr="00CF668F">
        <w:rPr>
          <w:rFonts w:ascii="Arial" w:hAnsi="Arial" w:cs="Arial"/>
          <w:b/>
          <w:sz w:val="24"/>
          <w:szCs w:val="24"/>
        </w:rPr>
        <w:t xml:space="preserve"> – </w:t>
      </w:r>
      <w:r w:rsidR="002F015B">
        <w:rPr>
          <w:rFonts w:ascii="Arial" w:hAnsi="Arial" w:cs="Arial"/>
          <w:b/>
          <w:sz w:val="24"/>
          <w:szCs w:val="24"/>
        </w:rPr>
        <w:t xml:space="preserve">Zajęcia </w:t>
      </w:r>
      <w:proofErr w:type="spellStart"/>
      <w:r w:rsidR="002F015B">
        <w:rPr>
          <w:rFonts w:ascii="Arial" w:hAnsi="Arial" w:cs="Arial"/>
          <w:b/>
          <w:sz w:val="24"/>
          <w:szCs w:val="24"/>
        </w:rPr>
        <w:t>surviwalowe</w:t>
      </w:r>
      <w:proofErr w:type="spellEnd"/>
      <w:r w:rsidR="002F015B">
        <w:rPr>
          <w:rFonts w:ascii="Arial" w:hAnsi="Arial" w:cs="Arial"/>
          <w:b/>
          <w:sz w:val="24"/>
          <w:szCs w:val="24"/>
        </w:rPr>
        <w:t xml:space="preserve"> z pierwszą pomocą.</w:t>
      </w:r>
    </w:p>
    <w:bookmarkEnd w:id="1"/>
    <w:bookmarkEnd w:id="3"/>
    <w:p w14:paraId="450659EA" w14:textId="58FB46E9" w:rsidR="0057796E" w:rsidRPr="00CF668F" w:rsidRDefault="0057796E" w:rsidP="00CF668F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CF668F">
        <w:rPr>
          <w:rFonts w:ascii="Arial" w:hAnsi="Arial" w:cs="Arial"/>
          <w:color w:val="000000"/>
          <w:sz w:val="24"/>
          <w:szCs w:val="24"/>
        </w:rPr>
        <w:t xml:space="preserve">Jako Wykonawca, oświadczam, </w:t>
      </w:r>
      <w:r w:rsidR="00CF668F">
        <w:rPr>
          <w:rFonts w:ascii="Arial" w:hAnsi="Arial" w:cs="Arial"/>
          <w:color w:val="000000"/>
          <w:sz w:val="24"/>
          <w:szCs w:val="24"/>
        </w:rPr>
        <w:t xml:space="preserve">że </w:t>
      </w:r>
      <w:r w:rsidRPr="00CF668F">
        <w:rPr>
          <w:rFonts w:ascii="Arial" w:hAnsi="Arial" w:cs="Arial"/>
          <w:color w:val="000000"/>
          <w:sz w:val="24"/>
          <w:szCs w:val="24"/>
        </w:rPr>
        <w:t xml:space="preserve">spełniam warunek, o którym mowa </w:t>
      </w:r>
      <w:r w:rsidR="00CF668F">
        <w:rPr>
          <w:rFonts w:ascii="Arial" w:hAnsi="Arial" w:cs="Arial"/>
          <w:color w:val="000000"/>
          <w:sz w:val="24"/>
          <w:szCs w:val="24"/>
        </w:rPr>
        <w:t xml:space="preserve">w </w:t>
      </w:r>
      <w:r w:rsidR="002F015B">
        <w:rPr>
          <w:rFonts w:ascii="Arial" w:hAnsi="Arial" w:cs="Arial"/>
          <w:color w:val="000000"/>
          <w:sz w:val="24"/>
          <w:szCs w:val="24"/>
        </w:rPr>
        <w:t>punkcie 6</w:t>
      </w:r>
      <w:r w:rsidR="00000BB9">
        <w:rPr>
          <w:rFonts w:ascii="Arial" w:hAnsi="Arial" w:cs="Arial"/>
          <w:color w:val="000000"/>
          <w:sz w:val="24"/>
          <w:szCs w:val="24"/>
        </w:rPr>
        <w:t xml:space="preserve">.2 części 4 </w:t>
      </w:r>
      <w:proofErr w:type="spellStart"/>
      <w:r w:rsidR="00000BB9">
        <w:rPr>
          <w:rFonts w:ascii="Arial" w:hAnsi="Arial" w:cs="Arial"/>
          <w:color w:val="000000"/>
          <w:sz w:val="24"/>
          <w:szCs w:val="24"/>
        </w:rPr>
        <w:t>ppkt</w:t>
      </w:r>
      <w:proofErr w:type="spellEnd"/>
      <w:r w:rsidR="00000BB9">
        <w:rPr>
          <w:rFonts w:ascii="Arial" w:hAnsi="Arial" w:cs="Arial"/>
          <w:color w:val="000000"/>
          <w:sz w:val="24"/>
          <w:szCs w:val="24"/>
        </w:rPr>
        <w:t xml:space="preserve"> 3)</w:t>
      </w:r>
      <w:r w:rsidR="002F015B">
        <w:rPr>
          <w:rFonts w:ascii="Arial" w:hAnsi="Arial" w:cs="Arial"/>
          <w:color w:val="000000"/>
          <w:sz w:val="24"/>
          <w:szCs w:val="24"/>
        </w:rPr>
        <w:t xml:space="preserve">  </w:t>
      </w:r>
      <w:r w:rsidR="00000BB9">
        <w:rPr>
          <w:rFonts w:ascii="Arial" w:hAnsi="Arial" w:cs="Arial"/>
          <w:color w:val="000000"/>
          <w:sz w:val="24"/>
          <w:szCs w:val="24"/>
        </w:rPr>
        <w:t>ogłoszenia o zamówieniu</w:t>
      </w:r>
      <w:r w:rsidRPr="00CF668F">
        <w:rPr>
          <w:rFonts w:ascii="Arial" w:hAnsi="Arial" w:cs="Arial"/>
          <w:color w:val="000000"/>
          <w:sz w:val="24"/>
          <w:szCs w:val="24"/>
        </w:rPr>
        <w:t>, tj.</w:t>
      </w:r>
      <w:r w:rsidR="00CF668F" w:rsidRPr="00CF668F">
        <w:t xml:space="preserve"> </w:t>
      </w:r>
      <w:r w:rsidR="00CF668F" w:rsidRPr="00CF668F">
        <w:rPr>
          <w:rFonts w:ascii="Arial" w:hAnsi="Arial" w:cs="Arial"/>
          <w:color w:val="000000"/>
          <w:sz w:val="24"/>
          <w:szCs w:val="24"/>
        </w:rPr>
        <w:t xml:space="preserve">dysponuję zapleczem technicznym (min. 1 </w:t>
      </w:r>
      <w:r w:rsidR="002F015B">
        <w:rPr>
          <w:rFonts w:ascii="Arial" w:hAnsi="Arial" w:cs="Arial"/>
          <w:color w:val="000000"/>
          <w:sz w:val="24"/>
          <w:szCs w:val="24"/>
        </w:rPr>
        <w:t>obiekt terenowy</w:t>
      </w:r>
      <w:r w:rsidR="00CF668F" w:rsidRPr="00CF668F">
        <w:rPr>
          <w:rFonts w:ascii="Arial" w:hAnsi="Arial" w:cs="Arial"/>
          <w:color w:val="000000"/>
          <w:sz w:val="24"/>
          <w:szCs w:val="24"/>
        </w:rPr>
        <w:t xml:space="preserve"> dostosowanym do potrzeb prowadzenia zajęć</w:t>
      </w:r>
      <w:r w:rsidR="002F015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2F015B">
        <w:rPr>
          <w:rFonts w:ascii="Arial" w:hAnsi="Arial" w:cs="Arial"/>
          <w:color w:val="000000"/>
          <w:sz w:val="24"/>
          <w:szCs w:val="24"/>
        </w:rPr>
        <w:t>surviwalu</w:t>
      </w:r>
      <w:proofErr w:type="spellEnd"/>
      <w:r w:rsidR="00CF668F" w:rsidRPr="00CF668F">
        <w:rPr>
          <w:rFonts w:ascii="Arial" w:hAnsi="Arial" w:cs="Arial"/>
          <w:color w:val="000000"/>
          <w:sz w:val="24"/>
          <w:szCs w:val="24"/>
        </w:rPr>
        <w:t xml:space="preserve"> i znajdujący</w:t>
      </w:r>
      <w:r w:rsidR="00CF668F">
        <w:rPr>
          <w:rFonts w:ascii="Arial" w:hAnsi="Arial" w:cs="Arial"/>
          <w:color w:val="000000"/>
          <w:sz w:val="24"/>
          <w:szCs w:val="24"/>
        </w:rPr>
        <w:t>m</w:t>
      </w:r>
      <w:r w:rsidR="00CF668F" w:rsidRPr="00CF668F">
        <w:rPr>
          <w:rFonts w:ascii="Arial" w:hAnsi="Arial" w:cs="Arial"/>
          <w:color w:val="000000"/>
          <w:sz w:val="24"/>
          <w:szCs w:val="24"/>
        </w:rPr>
        <w:t xml:space="preserve"> się na terenie powiatu prudnickiego) </w:t>
      </w:r>
      <w:r w:rsidRPr="00CF668F">
        <w:rPr>
          <w:rFonts w:ascii="Arial" w:hAnsi="Arial" w:cs="Arial"/>
          <w:color w:val="000000"/>
          <w:sz w:val="24"/>
          <w:szCs w:val="24"/>
        </w:rPr>
        <w:t xml:space="preserve">: </w:t>
      </w:r>
    </w:p>
    <w:p w14:paraId="1FB43E80" w14:textId="34165D4E" w:rsidR="0057796E" w:rsidRPr="00A41239" w:rsidRDefault="0057796E" w:rsidP="00CF668F">
      <w:pPr>
        <w:numPr>
          <w:ilvl w:val="0"/>
          <w:numId w:val="6"/>
        </w:numPr>
        <w:spacing w:before="240" w:after="240" w:line="360" w:lineRule="auto"/>
        <w:ind w:left="1134" w:hanging="567"/>
        <w:rPr>
          <w:rFonts w:ascii="Arial" w:hAnsi="Arial" w:cs="Arial"/>
          <w:color w:val="000000"/>
          <w:spacing w:val="-11"/>
          <w:sz w:val="24"/>
          <w:szCs w:val="24"/>
        </w:rPr>
      </w:pPr>
      <w:r w:rsidRPr="00A41239">
        <w:rPr>
          <w:rFonts w:ascii="Arial" w:hAnsi="Arial" w:cs="Arial"/>
          <w:color w:val="000000"/>
          <w:sz w:val="24"/>
          <w:szCs w:val="24"/>
        </w:rPr>
        <w:t>(adres</w:t>
      </w:r>
      <w:r w:rsidR="002F015B">
        <w:rPr>
          <w:rFonts w:ascii="Arial" w:hAnsi="Arial" w:cs="Arial"/>
          <w:color w:val="000000"/>
          <w:sz w:val="24"/>
          <w:szCs w:val="24"/>
        </w:rPr>
        <w:t>, lokalizacja</w:t>
      </w:r>
      <w:r w:rsidR="00CF668F">
        <w:rPr>
          <w:rFonts w:ascii="Arial" w:hAnsi="Arial" w:cs="Arial"/>
          <w:color w:val="000000"/>
          <w:sz w:val="24"/>
          <w:szCs w:val="24"/>
        </w:rPr>
        <w:t>)</w:t>
      </w:r>
      <w:r w:rsidRPr="00A41239">
        <w:rPr>
          <w:rFonts w:ascii="Arial" w:hAnsi="Arial" w:cs="Arial"/>
          <w:color w:val="000000"/>
          <w:sz w:val="24"/>
          <w:szCs w:val="24"/>
        </w:rPr>
        <w:t>:</w:t>
      </w:r>
      <w:r w:rsidR="002F01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A41239">
        <w:rPr>
          <w:rFonts w:ascii="Arial" w:hAnsi="Arial" w:cs="Arial"/>
          <w:color w:val="000000"/>
          <w:sz w:val="24"/>
          <w:szCs w:val="24"/>
        </w:rPr>
        <w:t>…………………………………………………</w:t>
      </w:r>
      <w:r w:rsidR="002F015B">
        <w:rPr>
          <w:rFonts w:ascii="Arial" w:hAnsi="Arial" w:cs="Arial"/>
          <w:color w:val="000000"/>
          <w:sz w:val="24"/>
          <w:szCs w:val="24"/>
        </w:rPr>
        <w:t xml:space="preserve">……… </w:t>
      </w:r>
      <w:r w:rsidRPr="00A41239">
        <w:rPr>
          <w:rFonts w:ascii="Arial" w:hAnsi="Arial" w:cs="Arial"/>
          <w:color w:val="000000"/>
          <w:sz w:val="24"/>
          <w:szCs w:val="24"/>
        </w:rPr>
        <w:t xml:space="preserve">podstawa dysponowania </w:t>
      </w:r>
      <w:r w:rsidR="002F015B">
        <w:rPr>
          <w:rFonts w:ascii="Arial" w:hAnsi="Arial" w:cs="Arial"/>
          <w:color w:val="000000"/>
          <w:sz w:val="24"/>
          <w:szCs w:val="24"/>
        </w:rPr>
        <w:t>terenem</w:t>
      </w:r>
      <w:r w:rsidRPr="00A41239">
        <w:rPr>
          <w:rFonts w:ascii="Arial" w:hAnsi="Arial" w:cs="Arial"/>
          <w:color w:val="000000"/>
          <w:sz w:val="24"/>
          <w:szCs w:val="24"/>
        </w:rPr>
        <w:t>……</w:t>
      </w:r>
      <w:r w:rsidR="00CF668F">
        <w:rPr>
          <w:rFonts w:ascii="Arial" w:hAnsi="Arial" w:cs="Arial"/>
          <w:color w:val="000000"/>
          <w:sz w:val="24"/>
          <w:szCs w:val="24"/>
        </w:rPr>
        <w:t>..</w:t>
      </w:r>
      <w:r w:rsidRPr="00A41239">
        <w:rPr>
          <w:rFonts w:ascii="Arial" w:hAnsi="Arial" w:cs="Arial"/>
          <w:color w:val="000000"/>
          <w:sz w:val="24"/>
          <w:szCs w:val="24"/>
        </w:rPr>
        <w:t>……………………….(umowa najmu, umowa dzierżawy, własność);</w:t>
      </w:r>
    </w:p>
    <w:p w14:paraId="60CE7BD4" w14:textId="7030C840" w:rsidR="00C61B5C" w:rsidRPr="002F015B" w:rsidRDefault="0057796E" w:rsidP="002F015B">
      <w:pPr>
        <w:numPr>
          <w:ilvl w:val="0"/>
          <w:numId w:val="6"/>
        </w:numPr>
        <w:spacing w:before="240" w:after="240" w:line="360" w:lineRule="auto"/>
        <w:ind w:left="1134" w:hanging="567"/>
        <w:rPr>
          <w:rFonts w:ascii="Arial" w:hAnsi="Arial" w:cs="Arial"/>
          <w:color w:val="000000"/>
          <w:spacing w:val="-11"/>
          <w:sz w:val="24"/>
          <w:szCs w:val="24"/>
        </w:rPr>
      </w:pPr>
      <w:r w:rsidRPr="00A41239">
        <w:rPr>
          <w:rFonts w:ascii="Arial" w:hAnsi="Arial" w:cs="Arial"/>
          <w:color w:val="000000"/>
          <w:sz w:val="24"/>
          <w:szCs w:val="24"/>
        </w:rPr>
        <w:t>(adres</w:t>
      </w:r>
      <w:r w:rsidR="002F015B">
        <w:rPr>
          <w:rFonts w:ascii="Arial" w:hAnsi="Arial" w:cs="Arial"/>
          <w:color w:val="000000"/>
          <w:sz w:val="24"/>
          <w:szCs w:val="24"/>
        </w:rPr>
        <w:t>, lokalizacja</w:t>
      </w:r>
      <w:r w:rsidR="00CF668F">
        <w:rPr>
          <w:rFonts w:ascii="Arial" w:hAnsi="Arial" w:cs="Arial"/>
          <w:color w:val="000000"/>
          <w:sz w:val="24"/>
          <w:szCs w:val="24"/>
        </w:rPr>
        <w:t>)</w:t>
      </w:r>
      <w:r w:rsidRPr="00A41239">
        <w:rPr>
          <w:rFonts w:ascii="Arial" w:hAnsi="Arial" w:cs="Arial"/>
          <w:color w:val="000000"/>
          <w:sz w:val="24"/>
          <w:szCs w:val="24"/>
        </w:rPr>
        <w:t>:…………………………………………………………</w:t>
      </w:r>
      <w:r w:rsidR="002F015B">
        <w:rPr>
          <w:rFonts w:ascii="Arial" w:hAnsi="Arial" w:cs="Arial"/>
          <w:color w:val="000000"/>
          <w:spacing w:val="-11"/>
          <w:sz w:val="24"/>
          <w:szCs w:val="24"/>
        </w:rPr>
        <w:t>..</w:t>
      </w:r>
      <w:r w:rsidR="00CF668F" w:rsidRPr="002F01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2F015B">
        <w:rPr>
          <w:rFonts w:ascii="Arial" w:hAnsi="Arial" w:cs="Arial"/>
          <w:color w:val="000000"/>
          <w:sz w:val="24"/>
          <w:szCs w:val="24"/>
        </w:rPr>
        <w:t xml:space="preserve">podstawa dysponowania </w:t>
      </w:r>
      <w:r w:rsidR="002F015B">
        <w:rPr>
          <w:rFonts w:ascii="Arial" w:hAnsi="Arial" w:cs="Arial"/>
          <w:color w:val="000000"/>
          <w:sz w:val="24"/>
          <w:szCs w:val="24"/>
        </w:rPr>
        <w:t>terenem</w:t>
      </w:r>
      <w:r w:rsidRPr="002F015B">
        <w:rPr>
          <w:rFonts w:ascii="Arial" w:hAnsi="Arial" w:cs="Arial"/>
          <w:color w:val="000000"/>
          <w:sz w:val="24"/>
          <w:szCs w:val="24"/>
        </w:rPr>
        <w:t>……………………………. (umowa najmu, umowa dzierżawy, własność) – jeżeli dotyczy.</w:t>
      </w:r>
    </w:p>
    <w:p w14:paraId="6C717138" w14:textId="77777777" w:rsidR="00C61B5C" w:rsidRPr="00A41239" w:rsidRDefault="00C61B5C" w:rsidP="00A41239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A41239">
        <w:rPr>
          <w:rFonts w:ascii="Arial" w:hAnsi="Arial" w:cs="Arial"/>
          <w:b/>
          <w:sz w:val="24"/>
          <w:szCs w:val="24"/>
        </w:rPr>
        <w:t>Informacja dla wykonawcy:</w:t>
      </w:r>
    </w:p>
    <w:p w14:paraId="05CA1752" w14:textId="77777777" w:rsidR="002F015B" w:rsidRPr="00983097" w:rsidRDefault="002F015B" w:rsidP="002F015B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</w:rPr>
      </w:pPr>
      <w:r w:rsidRPr="00983097">
        <w:rPr>
          <w:rFonts w:ascii="Arial" w:hAnsi="Arial" w:cs="Arial"/>
          <w:b/>
          <w:bCs/>
        </w:rPr>
        <w:t>Dokument należy wypełnić i podpisać kwalifikowanym podpisem elektronicznym lub podpisem zaufanym lub podpisem osobistym.</w:t>
      </w:r>
    </w:p>
    <w:p w14:paraId="795EA83A" w14:textId="6FB510BF" w:rsidR="009B798D" w:rsidRPr="002F015B" w:rsidRDefault="002F015B" w:rsidP="002F015B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</w:rPr>
      </w:pPr>
      <w:r w:rsidRPr="00983097">
        <w:rPr>
          <w:rFonts w:ascii="Arial" w:hAnsi="Arial" w:cs="Arial"/>
          <w:b/>
          <w:bCs/>
        </w:rPr>
        <w:t xml:space="preserve">Zamawiający zaleca zapisanie wypełnionego dokumentu w formacie PDF i następnie opatrzenie go podpisem w formacie </w:t>
      </w:r>
      <w:proofErr w:type="spellStart"/>
      <w:r w:rsidRPr="00983097">
        <w:rPr>
          <w:rFonts w:ascii="Arial" w:hAnsi="Arial" w:cs="Arial"/>
          <w:b/>
          <w:bCs/>
        </w:rPr>
        <w:t>PadES</w:t>
      </w:r>
      <w:proofErr w:type="spellEnd"/>
    </w:p>
    <w:sectPr w:rsidR="009B798D" w:rsidRPr="002F015B" w:rsidSect="00CB586B">
      <w:headerReference w:type="default" r:id="rId8"/>
      <w:footerReference w:type="default" r:id="rId9"/>
      <w:pgSz w:w="11906" w:h="16838"/>
      <w:pgMar w:top="776" w:right="1133" w:bottom="851" w:left="1134" w:header="720" w:footer="55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46F20" w14:textId="77777777" w:rsidR="00425959" w:rsidRDefault="00425959">
      <w:pPr>
        <w:spacing w:after="0" w:line="240" w:lineRule="auto"/>
      </w:pPr>
      <w:r>
        <w:separator/>
      </w:r>
    </w:p>
  </w:endnote>
  <w:endnote w:type="continuationSeparator" w:id="0">
    <w:p w14:paraId="65F4F9DF" w14:textId="77777777" w:rsidR="00425959" w:rsidRDefault="00425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832745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896B068" w14:textId="5E680B43" w:rsidR="003C7E0E" w:rsidRDefault="00CB586B" w:rsidP="00CB586B">
            <w:pPr>
              <w:pStyle w:val="Stopka"/>
            </w:pPr>
            <w:r w:rsidRPr="00CB586B">
              <w:rPr>
                <w:rFonts w:ascii="Arial" w:hAnsi="Arial" w:cs="Arial"/>
              </w:rPr>
              <w:t xml:space="preserve">Strona </w:t>
            </w:r>
            <w:r w:rsidRPr="00CB586B">
              <w:rPr>
                <w:rFonts w:ascii="Arial" w:hAnsi="Arial" w:cs="Arial"/>
                <w:b/>
                <w:bCs/>
              </w:rPr>
              <w:fldChar w:fldCharType="begin"/>
            </w:r>
            <w:r w:rsidRPr="00CB586B">
              <w:rPr>
                <w:rFonts w:ascii="Arial" w:hAnsi="Arial" w:cs="Arial"/>
                <w:b/>
                <w:bCs/>
              </w:rPr>
              <w:instrText>PAGE</w:instrText>
            </w:r>
            <w:r w:rsidRPr="00CB586B">
              <w:rPr>
                <w:rFonts w:ascii="Arial" w:hAnsi="Arial" w:cs="Arial"/>
                <w:b/>
                <w:bCs/>
              </w:rPr>
              <w:fldChar w:fldCharType="separate"/>
            </w:r>
            <w:r w:rsidRPr="00CB586B">
              <w:rPr>
                <w:rFonts w:ascii="Arial" w:hAnsi="Arial" w:cs="Arial"/>
                <w:b/>
                <w:bCs/>
              </w:rPr>
              <w:t>2</w:t>
            </w:r>
            <w:r w:rsidRPr="00CB586B">
              <w:rPr>
                <w:rFonts w:ascii="Arial" w:hAnsi="Arial" w:cs="Arial"/>
                <w:b/>
                <w:bCs/>
              </w:rPr>
              <w:fldChar w:fldCharType="end"/>
            </w:r>
            <w:r w:rsidRPr="00CB586B">
              <w:rPr>
                <w:rFonts w:ascii="Arial" w:hAnsi="Arial" w:cs="Arial"/>
              </w:rPr>
              <w:t xml:space="preserve"> z </w:t>
            </w:r>
            <w:r w:rsidRPr="00CB586B">
              <w:rPr>
                <w:rFonts w:ascii="Arial" w:hAnsi="Arial" w:cs="Arial"/>
                <w:b/>
                <w:bCs/>
              </w:rPr>
              <w:fldChar w:fldCharType="begin"/>
            </w:r>
            <w:r w:rsidRPr="00CB586B">
              <w:rPr>
                <w:rFonts w:ascii="Arial" w:hAnsi="Arial" w:cs="Arial"/>
                <w:b/>
                <w:bCs/>
              </w:rPr>
              <w:instrText>NUMPAGES</w:instrText>
            </w:r>
            <w:r w:rsidRPr="00CB586B">
              <w:rPr>
                <w:rFonts w:ascii="Arial" w:hAnsi="Arial" w:cs="Arial"/>
                <w:b/>
                <w:bCs/>
              </w:rPr>
              <w:fldChar w:fldCharType="separate"/>
            </w:r>
            <w:r w:rsidRPr="00CB586B">
              <w:rPr>
                <w:rFonts w:ascii="Arial" w:hAnsi="Arial" w:cs="Arial"/>
                <w:b/>
                <w:bCs/>
              </w:rPr>
              <w:t>2</w:t>
            </w:r>
            <w:r w:rsidRPr="00CB586B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FBC06" w14:textId="77777777" w:rsidR="00425959" w:rsidRDefault="00425959">
      <w:pPr>
        <w:spacing w:after="0" w:line="240" w:lineRule="auto"/>
      </w:pPr>
      <w:r>
        <w:separator/>
      </w:r>
    </w:p>
  </w:footnote>
  <w:footnote w:type="continuationSeparator" w:id="0">
    <w:p w14:paraId="73902CE6" w14:textId="77777777" w:rsidR="00425959" w:rsidRDefault="00425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2792A" w14:textId="0A4702C7" w:rsidR="003C7E0E" w:rsidRDefault="00CB586B">
    <w:r>
      <w:rPr>
        <w:noProof/>
      </w:rPr>
      <w:drawing>
        <wp:inline distT="0" distB="0" distL="0" distR="0" wp14:anchorId="61423C9F" wp14:editId="451C7FAC">
          <wp:extent cx="5759450" cy="753745"/>
          <wp:effectExtent l="0" t="0" r="0" b="8255"/>
          <wp:docPr id="16840953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FA5736" w14:textId="30B37EC1" w:rsidR="002F015B" w:rsidRPr="00CB586B" w:rsidRDefault="002F015B" w:rsidP="002F015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240" w:line="360" w:lineRule="auto"/>
      <w:rPr>
        <w:rFonts w:ascii="Arial" w:hAnsi="Arial" w:cs="Arial"/>
        <w:sz w:val="24"/>
        <w:szCs w:val="24"/>
      </w:rPr>
    </w:pPr>
    <w:r w:rsidRPr="00CB586B">
      <w:rPr>
        <w:rFonts w:ascii="Arial" w:hAnsi="Arial" w:cs="Arial"/>
        <w:b/>
        <w:sz w:val="24"/>
        <w:szCs w:val="24"/>
      </w:rPr>
      <w:t xml:space="preserve">Znak sprawy: </w:t>
    </w:r>
    <w:bookmarkStart w:id="4" w:name="_Hlk225423572"/>
    <w:r w:rsidR="00000BB9" w:rsidRPr="007A0529">
      <w:rPr>
        <w:rFonts w:ascii="Arial" w:hAnsi="Arial" w:cs="Arial"/>
        <w:b/>
        <w:sz w:val="24"/>
        <w:szCs w:val="24"/>
      </w:rPr>
      <w:t>PU</w:t>
    </w:r>
    <w:r w:rsidR="00000BB9">
      <w:rPr>
        <w:rFonts w:ascii="Arial" w:hAnsi="Arial" w:cs="Arial"/>
        <w:b/>
        <w:sz w:val="24"/>
        <w:szCs w:val="24"/>
      </w:rPr>
      <w:t>.4141.Z.</w:t>
    </w:r>
    <w:r w:rsidR="00FB237F">
      <w:rPr>
        <w:rFonts w:ascii="Arial" w:hAnsi="Arial" w:cs="Arial"/>
        <w:b/>
        <w:sz w:val="24"/>
        <w:szCs w:val="24"/>
      </w:rPr>
      <w:t>4</w:t>
    </w:r>
    <w:r w:rsidR="00000BB9">
      <w:rPr>
        <w:rFonts w:ascii="Arial" w:hAnsi="Arial" w:cs="Arial"/>
        <w:b/>
        <w:sz w:val="24"/>
        <w:szCs w:val="24"/>
      </w:rPr>
      <w:t>.2026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1072624"/>
    <w:multiLevelType w:val="hybridMultilevel"/>
    <w:tmpl w:val="AFC8036A"/>
    <w:lvl w:ilvl="0" w:tplc="DC82E8F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8CC2ED9"/>
    <w:multiLevelType w:val="hybridMultilevel"/>
    <w:tmpl w:val="D0BC4C52"/>
    <w:lvl w:ilvl="0" w:tplc="F1E815E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012E8"/>
    <w:multiLevelType w:val="hybridMultilevel"/>
    <w:tmpl w:val="C8CE436A"/>
    <w:lvl w:ilvl="0" w:tplc="6778C2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EF3CCC"/>
    <w:multiLevelType w:val="hybridMultilevel"/>
    <w:tmpl w:val="DAC8C25E"/>
    <w:lvl w:ilvl="0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428F1CB8"/>
    <w:multiLevelType w:val="hybridMultilevel"/>
    <w:tmpl w:val="4288E38E"/>
    <w:lvl w:ilvl="0" w:tplc="B812390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1D34C0"/>
    <w:multiLevelType w:val="hybridMultilevel"/>
    <w:tmpl w:val="ABF68EE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23894119">
    <w:abstractNumId w:val="0"/>
  </w:num>
  <w:num w:numId="2" w16cid:durableId="1635671028">
    <w:abstractNumId w:val="1"/>
  </w:num>
  <w:num w:numId="3" w16cid:durableId="1768188919">
    <w:abstractNumId w:val="2"/>
  </w:num>
  <w:num w:numId="4" w16cid:durableId="974918143">
    <w:abstractNumId w:val="5"/>
  </w:num>
  <w:num w:numId="5" w16cid:durableId="95372475">
    <w:abstractNumId w:val="4"/>
  </w:num>
  <w:num w:numId="6" w16cid:durableId="1799491164">
    <w:abstractNumId w:val="8"/>
  </w:num>
  <w:num w:numId="7" w16cid:durableId="28334552">
    <w:abstractNumId w:val="6"/>
  </w:num>
  <w:num w:numId="8" w16cid:durableId="209806074">
    <w:abstractNumId w:val="7"/>
  </w:num>
  <w:num w:numId="9" w16cid:durableId="1586376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DC5"/>
    <w:rsid w:val="00000BB9"/>
    <w:rsid w:val="000231E5"/>
    <w:rsid w:val="0007457F"/>
    <w:rsid w:val="0008223D"/>
    <w:rsid w:val="00112D16"/>
    <w:rsid w:val="00116466"/>
    <w:rsid w:val="0021088C"/>
    <w:rsid w:val="00231BFF"/>
    <w:rsid w:val="002568B7"/>
    <w:rsid w:val="002708E3"/>
    <w:rsid w:val="0028560F"/>
    <w:rsid w:val="002A1F02"/>
    <w:rsid w:val="002C271A"/>
    <w:rsid w:val="002F015B"/>
    <w:rsid w:val="0032405F"/>
    <w:rsid w:val="0035748A"/>
    <w:rsid w:val="003815FA"/>
    <w:rsid w:val="003821F6"/>
    <w:rsid w:val="00383108"/>
    <w:rsid w:val="003849A3"/>
    <w:rsid w:val="00394CE6"/>
    <w:rsid w:val="00397B86"/>
    <w:rsid w:val="003C18E6"/>
    <w:rsid w:val="003C7E0E"/>
    <w:rsid w:val="00425959"/>
    <w:rsid w:val="00493DEC"/>
    <w:rsid w:val="004A668C"/>
    <w:rsid w:val="004B2DA4"/>
    <w:rsid w:val="004F651D"/>
    <w:rsid w:val="005069F7"/>
    <w:rsid w:val="00573524"/>
    <w:rsid w:val="0057796E"/>
    <w:rsid w:val="00603B26"/>
    <w:rsid w:val="00621FA2"/>
    <w:rsid w:val="006432EF"/>
    <w:rsid w:val="0066064B"/>
    <w:rsid w:val="00692DC5"/>
    <w:rsid w:val="006C1E64"/>
    <w:rsid w:val="006D1A0E"/>
    <w:rsid w:val="006E528D"/>
    <w:rsid w:val="006F360E"/>
    <w:rsid w:val="00710695"/>
    <w:rsid w:val="0079620E"/>
    <w:rsid w:val="007C1D45"/>
    <w:rsid w:val="007C37A7"/>
    <w:rsid w:val="007D77CE"/>
    <w:rsid w:val="007F03F8"/>
    <w:rsid w:val="00803250"/>
    <w:rsid w:val="008203A3"/>
    <w:rsid w:val="0084748A"/>
    <w:rsid w:val="008647C7"/>
    <w:rsid w:val="0086779D"/>
    <w:rsid w:val="008D45EC"/>
    <w:rsid w:val="008E1647"/>
    <w:rsid w:val="00910132"/>
    <w:rsid w:val="009355E6"/>
    <w:rsid w:val="009A0382"/>
    <w:rsid w:val="009B798D"/>
    <w:rsid w:val="00A078F2"/>
    <w:rsid w:val="00A35FAC"/>
    <w:rsid w:val="00A41239"/>
    <w:rsid w:val="00A4524F"/>
    <w:rsid w:val="00A54583"/>
    <w:rsid w:val="00A7469E"/>
    <w:rsid w:val="00AA45E7"/>
    <w:rsid w:val="00AD73EF"/>
    <w:rsid w:val="00AE3119"/>
    <w:rsid w:val="00AF0301"/>
    <w:rsid w:val="00B36CAA"/>
    <w:rsid w:val="00BB348F"/>
    <w:rsid w:val="00BD7932"/>
    <w:rsid w:val="00C2489B"/>
    <w:rsid w:val="00C61B5C"/>
    <w:rsid w:val="00C936AD"/>
    <w:rsid w:val="00CB0643"/>
    <w:rsid w:val="00CB0C0D"/>
    <w:rsid w:val="00CB4C79"/>
    <w:rsid w:val="00CB586B"/>
    <w:rsid w:val="00CF3E3A"/>
    <w:rsid w:val="00CF668F"/>
    <w:rsid w:val="00D17665"/>
    <w:rsid w:val="00D17D17"/>
    <w:rsid w:val="00D3216C"/>
    <w:rsid w:val="00D46482"/>
    <w:rsid w:val="00D556B3"/>
    <w:rsid w:val="00DB3136"/>
    <w:rsid w:val="00DD2C20"/>
    <w:rsid w:val="00DD2FE1"/>
    <w:rsid w:val="00E55DA2"/>
    <w:rsid w:val="00E6661C"/>
    <w:rsid w:val="00EB07ED"/>
    <w:rsid w:val="00EF1DD8"/>
    <w:rsid w:val="00F52C64"/>
    <w:rsid w:val="00F53D0B"/>
    <w:rsid w:val="00F913CF"/>
    <w:rsid w:val="00FA1B75"/>
    <w:rsid w:val="00FA3E54"/>
    <w:rsid w:val="00FB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5D5276"/>
  <w15:chartTrackingRefBased/>
  <w15:docId w15:val="{D8CBCF33-6C1A-41D6-8CF7-36B915DCA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0">
    <w:name w:val="WW8Num4z0"/>
    <w:rPr>
      <w:rFonts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b w:val="0"/>
      <w:i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  <w:color w:val="FF0000"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hAnsi="Times New Roman" w:cs="Times New Roman" w:hint="default"/>
      <w:color w:val="auto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  <w:b w:val="0"/>
      <w:i w:val="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 w:val="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ascii="Times New Roman" w:eastAsia="Times New Roman" w:hAnsi="Times New Roman" w:cs="Times New Roman"/>
      <w:b/>
      <w:color w:val="000000"/>
      <w:spacing w:val="-3"/>
      <w:sz w:val="24"/>
      <w:szCs w:val="20"/>
      <w:shd w:val="clear" w:color="auto" w:fill="FFFFFF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eastAsia="Times New Roman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TekstprzypisudolnegoZnak">
    <w:name w:val="Tekst przypisu dolnego Znak"/>
    <w:rPr>
      <w:rFonts w:eastAsia="Times New Roman"/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Times New Roman"/>
      <w:sz w:val="20"/>
      <w:szCs w:val="20"/>
    </w:rPr>
  </w:style>
  <w:style w:type="character" w:customStyle="1" w:styleId="TematkomentarzaZnak">
    <w:name w:val="Temat komentarza Znak"/>
    <w:rPr>
      <w:rFonts w:eastAsia="Times New Roman"/>
      <w:b/>
      <w:bCs/>
      <w:sz w:val="20"/>
      <w:szCs w:val="20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ytu">
    <w:name w:val="Title"/>
    <w:basedOn w:val="Normalny"/>
    <w:next w:val="Podtytu"/>
    <w:qFormat/>
    <w:pPr>
      <w:shd w:val="clear" w:color="auto" w:fill="FFFFFF"/>
      <w:spacing w:after="0" w:line="398" w:lineRule="exact"/>
      <w:ind w:right="2"/>
      <w:jc w:val="center"/>
    </w:pPr>
    <w:rPr>
      <w:rFonts w:ascii="Times New Roman" w:hAnsi="Times New Roman"/>
      <w:b/>
      <w:color w:val="000000"/>
      <w:spacing w:val="-3"/>
      <w:sz w:val="24"/>
      <w:szCs w:val="20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Akapitzlist1">
    <w:name w:val="Akapit z listą1"/>
    <w:basedOn w:val="Normalny"/>
    <w:pPr>
      <w:widowControl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Tekstpodstawowywcity">
    <w:name w:val="Body Text Indent"/>
    <w:basedOn w:val="Normalny"/>
    <w:pPr>
      <w:widowControl w:val="0"/>
      <w:autoSpaceDE w:val="0"/>
      <w:spacing w:after="120" w:line="240" w:lineRule="auto"/>
      <w:ind w:left="283"/>
    </w:pPr>
    <w:rPr>
      <w:rFonts w:ascii="Times New Roman" w:hAnsi="Times New Roman"/>
    </w:r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character" w:styleId="Odwoaniedokomentarza">
    <w:name w:val="annotation reference"/>
    <w:uiPriority w:val="99"/>
    <w:semiHidden/>
    <w:unhideWhenUsed/>
    <w:rsid w:val="00AE3119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AE3119"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AE3119"/>
    <w:rPr>
      <w:rFonts w:ascii="Calibri" w:hAnsi="Calibri"/>
      <w:lang w:eastAsia="ar-SA"/>
    </w:rPr>
  </w:style>
  <w:style w:type="paragraph" w:styleId="NormalnyWeb">
    <w:name w:val="Normal (Web)"/>
    <w:basedOn w:val="Normalny"/>
    <w:uiPriority w:val="99"/>
    <w:rsid w:val="009B798D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eastAsia="pl-PL"/>
    </w:rPr>
  </w:style>
  <w:style w:type="paragraph" w:customStyle="1" w:styleId="western">
    <w:name w:val="western"/>
    <w:basedOn w:val="Normalny"/>
    <w:rsid w:val="009B798D"/>
    <w:pPr>
      <w:suppressAutoHyphens w:val="0"/>
      <w:spacing w:before="100" w:beforeAutospacing="1" w:after="100" w:afterAutospacing="1" w:line="360" w:lineRule="auto"/>
      <w:jc w:val="both"/>
    </w:pPr>
    <w:rPr>
      <w:rFonts w:ascii="Arial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A6DDE-E511-4142-88DF-3CA5624C4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cp:lastModifiedBy>Marta Pawlukiewicz</cp:lastModifiedBy>
  <cp:revision>2</cp:revision>
  <cp:lastPrinted>2024-07-18T08:41:00Z</cp:lastPrinted>
  <dcterms:created xsi:type="dcterms:W3CDTF">2026-04-21T15:33:00Z</dcterms:created>
  <dcterms:modified xsi:type="dcterms:W3CDTF">2026-04-21T15:33:00Z</dcterms:modified>
</cp:coreProperties>
</file>